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73867" w14:textId="50805554"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001055DD" w:rsidRPr="001055DD">
        <w:rPr>
          <w:rFonts w:ascii="Calibri" w:eastAsia="Times New Roman" w:hAnsi="Calibri" w:cs="Calibri"/>
          <w:bCs w:val="0"/>
          <w:color w:val="auto"/>
          <w:szCs w:val="20"/>
        </w:rPr>
        <w:t>POST/DYS/OR/GZ/01095/2026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650237E8"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sidR="000F33D4" w:rsidRPr="00FD2948">
        <w:rPr>
          <w:rFonts w:asciiTheme="minorHAnsi" w:hAnsiTheme="minorHAnsi" w:cstheme="minorHAnsi"/>
          <w:szCs w:val="22"/>
        </w:rPr>
        <w:t>„</w:t>
      </w:r>
      <w:r w:rsidR="000F33D4" w:rsidRPr="00891FA3">
        <w:rPr>
          <w:rFonts w:cs="Arial"/>
          <w:b/>
          <w:i/>
          <w:snapToGrid w:val="0"/>
          <w:color w:val="000000"/>
          <w:szCs w:val="22"/>
        </w:rPr>
        <w:t xml:space="preserve">Budowa przyłączy kablowych nN na terenie Rejonu Energetycznego Rzeszów - </w:t>
      </w:r>
      <w:r w:rsidR="006B375E">
        <w:rPr>
          <w:rFonts w:cs="Arial"/>
          <w:b/>
          <w:i/>
          <w:snapToGrid w:val="0"/>
          <w:color w:val="000000"/>
          <w:szCs w:val="22"/>
        </w:rPr>
        <w:t>4</w:t>
      </w:r>
      <w:r w:rsidR="000F33D4" w:rsidRPr="00891FA3">
        <w:rPr>
          <w:rFonts w:cs="Arial"/>
          <w:b/>
          <w:i/>
          <w:snapToGrid w:val="0"/>
          <w:color w:val="000000"/>
          <w:szCs w:val="22"/>
        </w:rPr>
        <w:t xml:space="preserve"> części</w:t>
      </w:r>
      <w:r w:rsidR="000F33D4" w:rsidRPr="00FD2948">
        <w:rPr>
          <w:rFonts w:asciiTheme="minorHAnsi" w:hAnsiTheme="minorHAnsi" w:cstheme="minorHAns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6A195278"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zaktualizowanym rozporządzeniem Rady (UE) 2025/2033 (Dz.U. L, 2025/2033 z 23.10.2025) dalej: rozporządzenie 2025/2033</w:t>
      </w:r>
      <w:r w:rsidRPr="000C7E5D">
        <w:rPr>
          <w:rFonts w:cstheme="minorBidi"/>
        </w:rPr>
        <w:t>.</w:t>
      </w:r>
      <w:r w:rsidR="00E41DFE" w:rsidRPr="00261C5A">
        <w:rPr>
          <w:rFonts w:asciiTheme="minorHAnsi" w:hAnsiTheme="minorHAnsi" w:cstheme="minorHAnsi"/>
          <w:vertAlign w:val="superscript"/>
        </w:rPr>
        <w:footnoteReference w:id="1"/>
      </w:r>
    </w:p>
    <w:p w14:paraId="7644762A" w14:textId="2115B46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2025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7D9506D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zaktualizowanym rozporządzeniem Rady (UE) 2025/2033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6C3EC65A"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zaktualizowanym rozporządzeniem Rady (UE) 2025/2033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9D90" w14:textId="77777777" w:rsidR="009268D7" w:rsidRDefault="009268D7" w:rsidP="004A302B">
      <w:pPr>
        <w:spacing w:line="240" w:lineRule="auto"/>
      </w:pPr>
      <w:r>
        <w:separator/>
      </w:r>
    </w:p>
  </w:endnote>
  <w:endnote w:type="continuationSeparator" w:id="0">
    <w:p w14:paraId="354B457E" w14:textId="77777777" w:rsidR="009268D7" w:rsidRDefault="009268D7"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1459D" w14:textId="77777777" w:rsidR="009268D7" w:rsidRDefault="009268D7" w:rsidP="004A302B">
      <w:pPr>
        <w:spacing w:line="240" w:lineRule="auto"/>
      </w:pPr>
      <w:r>
        <w:separator/>
      </w:r>
    </w:p>
  </w:footnote>
  <w:footnote w:type="continuationSeparator" w:id="0">
    <w:p w14:paraId="6FAE2A9D" w14:textId="77777777" w:rsidR="009268D7" w:rsidRDefault="009268D7" w:rsidP="004A302B">
      <w:pPr>
        <w:spacing w:line="240" w:lineRule="auto"/>
      </w:pPr>
      <w:r>
        <w:continuationSeparator/>
      </w:r>
    </w:p>
  </w:footnote>
  <w:footnote w:id="1">
    <w:p w14:paraId="409866B7" w14:textId="77777777"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FA19" w14:textId="740AA391" w:rsidR="0073489A" w:rsidRDefault="001055DD"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D6E"/>
    <w:rsid w:val="000F0FF6"/>
    <w:rsid w:val="000F33D4"/>
    <w:rsid w:val="000F3815"/>
    <w:rsid w:val="000F58B6"/>
    <w:rsid w:val="000F5D37"/>
    <w:rsid w:val="000F77CE"/>
    <w:rsid w:val="00100052"/>
    <w:rsid w:val="001007C3"/>
    <w:rsid w:val="00101D38"/>
    <w:rsid w:val="00101F51"/>
    <w:rsid w:val="001055DD"/>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42B3"/>
    <w:rsid w:val="0034466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4C9"/>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C11"/>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D4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75E"/>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268D7"/>
    <w:rsid w:val="00931A94"/>
    <w:rsid w:val="009333F3"/>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17C1"/>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6E4B"/>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63DB"/>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8"/>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POST/DYS/OR/GZ/01095/2026                         </dmsv2SWPP2ObjectNumber>
    <dmsv2SWPP2SumMD5 xmlns="http://schemas.microsoft.com/sharepoint/v3">20eaa262de22e54bb2291d48a3a29c8c</dmsv2SWPP2SumMD5>
    <dmsv2BaseMoved xmlns="http://schemas.microsoft.com/sharepoint/v3">false</dmsv2BaseMoved>
    <dmsv2BaseIsSensitive xmlns="http://schemas.microsoft.com/sharepoint/v3">true</dmsv2BaseIsSensitive>
    <dmsv2SWPP2IDSWPP2 xmlns="http://schemas.microsoft.com/sharepoint/v3">711903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24845363</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FJ3FSM7XJ42E-1652426618-12401</_dlc_DocId>
    <_dlc_DocIdUrl xmlns="a19cb1c7-c5c7-46d4-85ae-d83685407bba">
      <Url>https://swpp2.dms.gkpge.pl/sites/43/_layouts/15/DocIdRedir.aspx?ID=FJ3FSM7XJ42E-1652426618-12401</Url>
      <Description>FJ3FSM7XJ42E-1652426618-12401</Description>
    </_dlc_DocIdUrl>
  </documentManagement>
</p:propertie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983C7A30-968E-4E75-A73D-10EBADCEE088}"/>
</file>

<file path=customXml/itemProps4.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5.xml><?xml version="1.0" encoding="utf-8"?>
<ds:datastoreItem xmlns:ds="http://schemas.openxmlformats.org/officeDocument/2006/customXml" ds:itemID="{1CEAC9EC-3BE0-475E-A388-5A24E59E9FDC}">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2</Pages>
  <Words>748</Words>
  <Characters>4488</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Ruszel Wiesław [PGE Dystr. O.Rzeszów]</cp:lastModifiedBy>
  <cp:revision>47</cp:revision>
  <cp:lastPrinted>2020-02-27T07:25:00Z</cp:lastPrinted>
  <dcterms:created xsi:type="dcterms:W3CDTF">2021-01-25T08:27:00Z</dcterms:created>
  <dcterms:modified xsi:type="dcterms:W3CDTF">2026-04-02T10:40:00Z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10c520e4-0540-4fa5-be56-8b3bbed541b9</vt:lpwstr>
  </property>
</Properties>
</file>